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before="28"/>
        <w:ind w:left="3395" w:right="3621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Ri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ard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o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8" w:lineRule="exact" w:line="440"/>
        <w:ind w:left="345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Sz w:w="11920" w:h="16840"/>
          <w:pgMar w:top="700" w:bottom="280" w:left="760" w:right="90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0" w:lineRule="auto" w:line="540"/>
        <w:ind w:left="104" w:right="-34"/>
      </w:pP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 w:lineRule="auto" w:line="552"/>
        <w:ind w:left="104" w:right="279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 w:lineRule="auto" w:line="552"/>
        <w:ind w:left="104" w:right="87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 w:lineRule="auto" w:line="492"/>
        <w:ind w:left="104" w:right="196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left="133" w:right="285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ief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viro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33" w:right="1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Germ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lmes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122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color w:val="C00000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color w:val="C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color w:val="C00000"/>
          <w:spacing w:val="4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 w:lineRule="exact" w:line="220"/>
        <w:ind w:right="76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licies,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color w:val="C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7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</w:pP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color w:val="C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7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C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2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4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-6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28" w:right="681" w:hanging="22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auto" w:line="465"/>
        <w:ind w:right="68"/>
        <w:sectPr>
          <w:type w:val="continuous"/>
          <w:pgSz w:w="11920" w:h="16840"/>
          <w:pgMar w:top="700" w:bottom="280" w:left="760" w:right="900"/>
          <w:cols w:num="2" w:equalWidth="off">
            <w:col w:w="2301" w:space="1150"/>
            <w:col w:w="6809"/>
          </w:cols>
        </w:sectPr>
      </w:pPr>
      <w:r>
        <w:pict>
          <v:shape type="#_x0000_t202" style="position:absolute;margin-left:43.48pt;margin-top:705.125pt;width:470.448pt;height:109.996pt;mso-position-horizontal-relative:page;mso-position-vertical-relative:page;z-index:-16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05" w:hRule="exact"/>
                    </w:trPr>
                    <w:tc>
                      <w:tcPr>
                        <w:tcW w:w="25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4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yj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Ltd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Big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Peg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48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4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6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ds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2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7"/>
                          <w:ind w:left="49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00" w:hRule="exact"/>
                    </w:trPr>
                    <w:tc>
                      <w:tcPr>
                        <w:tcW w:w="25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mi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690" w:hRule="exact"/>
                    </w:trPr>
                    <w:tc>
                      <w:tcPr>
                        <w:tcW w:w="25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T: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M: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22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ham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6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ds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40"/>
                          <w:ind w:left="49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tcW w:w="25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hyperlink r:id="rId4"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0"/>
                              <w:w w:val="100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1"/>
                              <w:w w:val="100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0"/>
                              <w:w w:val="100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1"/>
                              <w:w w:val="100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-1"/>
                              <w:w w:val="100"/>
                              <w:sz w:val="20"/>
                              <w:szCs w:val="20"/>
                            </w:rPr>
                            <w:t>@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1"/>
                              <w:w w:val="100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1"/>
                              <w:w w:val="100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0"/>
                              <w:w w:val="100"/>
                              <w:sz w:val="20"/>
                              <w:szCs w:val="20"/>
                            </w:rPr>
                            <w:t>yj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1"/>
                              <w:w w:val="100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-1"/>
                              <w:w w:val="100"/>
                              <w:sz w:val="20"/>
                              <w:szCs w:val="20"/>
                            </w:rPr>
                            <w:t>b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0"/>
                              <w:w w:val="100"/>
                              <w:sz w:val="20"/>
                              <w:szCs w:val="20"/>
                            </w:rPr>
                            <w:t>.c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1"/>
                              <w:w w:val="100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cs="Times New Roman" w:hAnsi="Times New Roman" w:eastAsia="Times New Roman" w:ascii="Times New Roman"/>
                              <w:i/>
                              <w:spacing w:val="0"/>
                              <w:w w:val="100"/>
                              <w:sz w:val="20"/>
                              <w:szCs w:val="20"/>
                            </w:rPr>
                            <w:t>m</w:t>
                          </w:r>
                        </w:hyperlink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7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40" w:hRule="exact"/>
                    </w:trPr>
                    <w:tc>
                      <w:tcPr>
                        <w:tcW w:w="25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85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lity: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iti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9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1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9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1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9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1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1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9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1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C00000"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7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8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9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9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9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8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1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8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9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4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allel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ltiple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pict>
          <v:group style="position:absolute;margin-left:57pt;margin-top:59.25pt;width:483pt;height:0pt;mso-position-horizontal-relative:page;mso-position-vertical-relative:page;z-index:-159" coordorigin="1140,1185" coordsize="9660,0">
            <v:shape style="position:absolute;left:1140;top:1185;width:9660;height:0" coordorigin="1140,1185" coordsize="9660,0" path="m1140,1185l10800,1185e" filled="f" stroked="t" strokeweight="0.75pt" strokecolor="#FF0000">
              <v:path arrowok="t"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8"/>
      </w:pPr>
      <w:r>
        <w:pict>
          <v:shape type="#_x0000_t75" style="width:116.308pt;height:33.4637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1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5" w:right="83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4"/>
          <w:w w:val="100"/>
          <w:sz w:val="20"/>
          <w:szCs w:val="20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420" w:bottom="280" w:left="1020" w:right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content/resume-templates-326.htm" TargetMode="External"/><Relationship Id="rId7" Type="http://schemas.openxmlformats.org/officeDocument/2006/relationships/hyperlink" Target="http://www.dayjob.com/" TargetMode="External"/><Relationship Id="rId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